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2C23C424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825C9B" w:rsidRPr="00825C9B">
        <w:rPr>
          <w:rFonts w:ascii="Verdana" w:hAnsi="Verdana" w:cstheme="minorHAnsi"/>
          <w:b/>
          <w:i/>
          <w:sz w:val="18"/>
          <w:szCs w:val="18"/>
        </w:rPr>
        <w:t xml:space="preserve">Wymiana istniejącej linii napowietrznej </w:t>
      </w:r>
      <w:proofErr w:type="spellStart"/>
      <w:r w:rsidR="00825C9B" w:rsidRPr="00825C9B">
        <w:rPr>
          <w:rFonts w:ascii="Verdana" w:hAnsi="Verdana" w:cstheme="minorHAnsi"/>
          <w:b/>
          <w:i/>
          <w:sz w:val="18"/>
          <w:szCs w:val="18"/>
        </w:rPr>
        <w:t>nN</w:t>
      </w:r>
      <w:proofErr w:type="spellEnd"/>
      <w:r w:rsidR="00825C9B" w:rsidRPr="00825C9B">
        <w:rPr>
          <w:rFonts w:ascii="Verdana" w:hAnsi="Verdana" w:cstheme="minorHAnsi"/>
          <w:b/>
          <w:i/>
          <w:sz w:val="18"/>
          <w:szCs w:val="18"/>
        </w:rPr>
        <w:t xml:space="preserve"> wraz z przyłączami na terenie Rejonu Energetycznego Żyrardów w miejscowości Rawa Mazowiecka- obręb stacji ZDK VIS  (22-0821) miasto Rawa Mazowiecka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825C9B">
        <w:rPr>
          <w:rFonts w:ascii="Calibri" w:hAnsi="Calibri" w:cs="Calibri"/>
          <w:b/>
          <w:bCs/>
          <w:sz w:val="22"/>
          <w:szCs w:val="22"/>
        </w:rPr>
        <w:t>0,8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6FE1E928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25C9B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B637C9" w:rsidRPr="00A337AF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B637C9" w:rsidRPr="00A337AF">
        <w:rPr>
          <w:rFonts w:ascii="Verdana" w:hAnsi="Verdana" w:cs="Calibri"/>
          <w:b/>
          <w:sz w:val="18"/>
          <w:szCs w:val="18"/>
        </w:rPr>
        <w:t xml:space="preserve"> 4x</w:t>
      </w:r>
      <w:r w:rsidR="00B637C9">
        <w:rPr>
          <w:rFonts w:ascii="Verdana" w:hAnsi="Verdana" w:cs="Calibri"/>
          <w:b/>
          <w:sz w:val="18"/>
          <w:szCs w:val="18"/>
        </w:rPr>
        <w:t>95</w:t>
      </w:r>
      <w:r w:rsidR="00B637C9" w:rsidRPr="00A337AF">
        <w:rPr>
          <w:rFonts w:ascii="Verdana" w:hAnsi="Verdana" w:cs="Calibri"/>
          <w:b/>
          <w:sz w:val="18"/>
          <w:szCs w:val="18"/>
        </w:rPr>
        <w:t>mm</w:t>
      </w:r>
      <w:r w:rsidR="00B637C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46501B37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25C9B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F15B1" w14:textId="77777777" w:rsidR="00DA57B0" w:rsidRDefault="00DA57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3D958" w14:textId="77777777" w:rsidR="00DA57B0" w:rsidRDefault="00DA57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080D9" w14:textId="77777777" w:rsidR="00DA57B0" w:rsidRDefault="00DA57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DA57B0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17A3F20" w14:textId="77777777" w:rsidR="00DA57B0" w:rsidRPr="00DA57B0" w:rsidRDefault="00DA57B0" w:rsidP="00DA57B0">
          <w:pPr>
            <w:suppressAutoHyphens/>
            <w:ind w:left="318" w:right="187" w:firstLine="0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A57B0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0FA59544" w14:textId="19D47968" w:rsidR="00D55F80" w:rsidRPr="00DA57B0" w:rsidRDefault="00DA57B0" w:rsidP="00DA57B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DA57B0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POST/DYS/OLD/GZ/01138/2026 </w:t>
          </w:r>
          <w:proofErr w:type="spellStart"/>
          <w:r w:rsidRPr="00DA57B0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część</w:t>
          </w:r>
          <w:proofErr w:type="spellEnd"/>
          <w:r w:rsidRPr="00DA57B0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6</w:t>
          </w:r>
        </w:p>
      </w:tc>
      <w:tc>
        <w:tcPr>
          <w:tcW w:w="977" w:type="dxa"/>
          <w:vAlign w:val="center"/>
        </w:tcPr>
        <w:p w14:paraId="5E5C02B4" w14:textId="77777777" w:rsidR="00D55F80" w:rsidRPr="00DA57B0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DA57B0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1F00E" w14:textId="77777777" w:rsidR="00DA57B0" w:rsidRDefault="00DA57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653C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67BC4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0EED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7B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92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2399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5C9B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9A4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7C9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041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5DF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2413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7B0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6 do SWZ wymiana linii nN (pojedyncze zadanie).docx</dmsv2BaseFileName>
    <dmsv2BaseDisplayName xmlns="http://schemas.microsoft.com/sharepoint/v3">Załącznik nr 1.3 cz 6 do SWZ wymiana linii nN (pojedyncze zadanie)</dmsv2BaseDisplayName>
    <dmsv2SWPP2ObjectNumber xmlns="http://schemas.microsoft.com/sharepoint/v3">POST/DYS/OLD/GZ/01138/2026                        </dmsv2SWPP2ObjectNumber>
    <dmsv2SWPP2SumMD5 xmlns="http://schemas.microsoft.com/sharepoint/v3">598ec4fe04cdf72507cd73b2793a269b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24816297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FJ3FSM7XJ42E-1652426618-2474</_dlc_DocId>
    <_dlc_DocIdUrl xmlns="a19cb1c7-c5c7-46d4-85ae-d83685407bba">
      <Url>https://swpp2.dms.gkpge.pl/sites/43/_layouts/15/DocIdRedir.aspx?ID=FJ3FSM7XJ42E-1652426618-2474</Url>
      <Description>FJ3FSM7XJ42E-1652426618-2474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DC0B2F01-92BF-4FA4-9451-4C750F800D98}"/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1534</Words>
  <Characters>10810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27</cp:revision>
  <cp:lastPrinted>2011-10-20T15:55:00Z</cp:lastPrinted>
  <dcterms:created xsi:type="dcterms:W3CDTF">2025-10-28T08:54:00Z</dcterms:created>
  <dcterms:modified xsi:type="dcterms:W3CDTF">2026-03-31T07:43:00Z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1c5b3896-b824-4ef9-8138-14ce8abbad09</vt:lpwstr>
  </property>
</Properties>
</file>